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AAF61" w14:textId="77777777" w:rsidR="00D36D38" w:rsidRPr="00D36D38" w:rsidRDefault="00D36D38">
      <w:pPr>
        <w:spacing w:line="180" w:lineRule="exact"/>
        <w:ind w:left="3209" w:right="-38"/>
        <w:rPr>
          <w:rFonts w:asciiTheme="minorHAnsi" w:hAnsiTheme="minorHAnsi" w:cstheme="minorHAnsi"/>
          <w:sz w:val="22"/>
          <w:szCs w:val="22"/>
        </w:rPr>
      </w:pPr>
    </w:p>
    <w:p w14:paraId="7F8EA8F9" w14:textId="1EF560AE" w:rsidR="00D36D38" w:rsidRPr="00D36D38" w:rsidRDefault="00D36D38">
      <w:pPr>
        <w:spacing w:line="180" w:lineRule="exact"/>
        <w:ind w:left="3209" w:right="-38"/>
        <w:rPr>
          <w:rFonts w:asciiTheme="minorHAnsi" w:hAnsiTheme="minorHAnsi" w:cstheme="minorHAnsi"/>
          <w:sz w:val="22"/>
          <w:szCs w:val="22"/>
        </w:rPr>
      </w:pPr>
      <w:r w:rsidRPr="00D36D38">
        <w:rPr>
          <w:rFonts w:asciiTheme="minorHAnsi" w:hAnsiTheme="minorHAnsi" w:cstheme="minorHAnsi"/>
          <w:sz w:val="22"/>
          <w:szCs w:val="22"/>
        </w:rPr>
        <w:t>Suraj Washington</w:t>
      </w:r>
    </w:p>
    <w:p w14:paraId="24A1A6F3" w14:textId="5232BD22" w:rsidR="00407050" w:rsidRPr="00D36D38" w:rsidRDefault="00D36D38">
      <w:pPr>
        <w:spacing w:line="180" w:lineRule="exact"/>
        <w:ind w:left="3209" w:right="-38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b/>
          <w:position w:val="1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pacing w:val="3"/>
          <w:position w:val="1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b/>
          <w:position w:val="1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pacing w:val="2"/>
          <w:position w:val="1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b/>
          <w:spacing w:val="1"/>
          <w:position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b/>
          <w:position w:val="1"/>
          <w:sz w:val="22"/>
          <w:szCs w:val="22"/>
        </w:rPr>
        <w:t>OR</w:t>
      </w:r>
      <w:r w:rsidRPr="00D36D3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position w:val="1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b/>
          <w:spacing w:val="-5"/>
          <w:position w:val="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pacing w:val="3"/>
          <w:position w:val="1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b/>
          <w:spacing w:val="-1"/>
          <w:position w:val="1"/>
          <w:sz w:val="22"/>
          <w:szCs w:val="22"/>
        </w:rPr>
        <w:t>ES</w:t>
      </w:r>
      <w:r w:rsidRPr="00D36D38">
        <w:rPr>
          <w:rFonts w:asciiTheme="minorHAnsi" w:eastAsia="Calibri" w:hAnsiTheme="minorHAnsi" w:cstheme="minorHAnsi"/>
          <w:b/>
          <w:position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b/>
          <w:spacing w:val="3"/>
          <w:position w:val="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b/>
          <w:position w:val="1"/>
          <w:sz w:val="22"/>
          <w:szCs w:val="22"/>
        </w:rPr>
        <w:t>E</w:t>
      </w:r>
    </w:p>
    <w:p w14:paraId="688E7B1C" w14:textId="77777777" w:rsidR="00407050" w:rsidRPr="00D36D38" w:rsidRDefault="00D36D38">
      <w:pPr>
        <w:spacing w:before="79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hAnsiTheme="minorHAnsi" w:cstheme="minorHAnsi"/>
          <w:sz w:val="22"/>
          <w:szCs w:val="22"/>
        </w:rPr>
        <w:br w:type="column"/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Key skills</w:t>
      </w:r>
    </w:p>
    <w:p w14:paraId="3D15E246" w14:textId="77777777" w:rsidR="00407050" w:rsidRPr="00D36D38" w:rsidRDefault="00407050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B967000" w14:textId="77777777" w:rsidR="00407050" w:rsidRPr="00D36D38" w:rsidRDefault="00D36D38">
      <w:pPr>
        <w:ind w:left="29"/>
        <w:rPr>
          <w:rFonts w:asciiTheme="minorHAnsi" w:eastAsia="Calibri" w:hAnsiTheme="minorHAnsi" w:cstheme="minorHAnsi"/>
          <w:sz w:val="22"/>
          <w:szCs w:val="22"/>
        </w:rPr>
        <w:sectPr w:rsidR="00407050" w:rsidRPr="00D36D38">
          <w:pgSz w:w="12240" w:h="15840"/>
          <w:pgMar w:top="1020" w:right="680" w:bottom="280" w:left="720" w:header="720" w:footer="720" w:gutter="0"/>
          <w:cols w:num="2" w:space="720" w:equalWidth="0">
            <w:col w:w="5568" w:space="726"/>
            <w:col w:w="4546"/>
          </w:cols>
        </w:sectPr>
      </w:pP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K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b/>
          <w:spacing w:val="3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OF</w:t>
      </w:r>
    </w:p>
    <w:p w14:paraId="255357F0" w14:textId="77777777" w:rsidR="00407050" w:rsidRPr="00D36D38" w:rsidRDefault="00407050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00"/>
        <w:gridCol w:w="520"/>
        <w:gridCol w:w="1798"/>
        <w:gridCol w:w="472"/>
        <w:gridCol w:w="1189"/>
      </w:tblGrid>
      <w:tr w:rsidR="00D36D38" w:rsidRPr="00D36D38" w14:paraId="59715146" w14:textId="77777777">
        <w:trPr>
          <w:trHeight w:hRule="exact" w:val="586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096164E9" w14:textId="77777777" w:rsidR="00407050" w:rsidRPr="00D36D38" w:rsidRDefault="00D36D38">
            <w:pPr>
              <w:spacing w:line="24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C</w:t>
            </w:r>
            <w:r w:rsidRPr="00D36D3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D36D3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ee</w:t>
            </w:r>
            <w:r w:rsidRPr="00D36D3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r</w:t>
            </w:r>
            <w:r w:rsidRPr="00D36D3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b/>
                <w:spacing w:val="-1"/>
                <w:position w:val="1"/>
                <w:sz w:val="22"/>
                <w:szCs w:val="22"/>
              </w:rPr>
              <w:t>Su</w:t>
            </w:r>
            <w:r w:rsidRPr="00D36D3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mm</w:t>
            </w:r>
            <w:r w:rsidRPr="00D36D38">
              <w:rPr>
                <w:rFonts w:asciiTheme="minorHAnsi" w:eastAsia="Calibri" w:hAnsiTheme="minorHAnsi" w:cstheme="minorHAnsi"/>
                <w:b/>
                <w:spacing w:val="-3"/>
                <w:position w:val="1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b/>
                <w:spacing w:val="1"/>
                <w:position w:val="1"/>
                <w:sz w:val="22"/>
                <w:szCs w:val="22"/>
              </w:rPr>
              <w:t>r</w:t>
            </w:r>
            <w:r w:rsidRPr="00D36D38">
              <w:rPr>
                <w:rFonts w:asciiTheme="minorHAnsi" w:eastAsia="Calibri" w:hAnsiTheme="minorHAnsi" w:cstheme="minorHAnsi"/>
                <w:b/>
                <w:position w:val="1"/>
                <w:sz w:val="22"/>
                <w:szCs w:val="22"/>
              </w:rPr>
              <w:t>y</w:t>
            </w:r>
          </w:p>
          <w:p w14:paraId="7869067F" w14:textId="77777777" w:rsidR="00407050" w:rsidRPr="00D36D38" w:rsidRDefault="00D36D38">
            <w:pPr>
              <w:spacing w:before="41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qu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ick</w:t>
            </w:r>
            <w:r w:rsidRPr="00D36D3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ar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36D38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phy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ic</w:t>
            </w:r>
            <w:r w:rsidRPr="00D36D3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lly</w:t>
            </w:r>
            <w:r w:rsidRPr="00D36D38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D36D38">
              <w:rPr>
                <w:rFonts w:asciiTheme="minorHAnsi" w:eastAsia="Calibri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D36D3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work</w:t>
            </w:r>
            <w:r w:rsidRPr="00D36D3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02B3DC1" w14:textId="77777777" w:rsidR="00407050" w:rsidRPr="00D36D38" w:rsidRDefault="00D36D38">
            <w:pPr>
              <w:spacing w:before="69"/>
              <w:ind w:left="153" w:right="206"/>
              <w:jc w:val="center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45ED0CA0" w14:textId="77777777" w:rsidR="00407050" w:rsidRPr="00D36D38" w:rsidRDefault="00D36D38">
            <w:pPr>
              <w:spacing w:before="54"/>
              <w:ind w:left="153" w:right="206"/>
              <w:jc w:val="center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20A252D" w14:textId="77777777" w:rsidR="00407050" w:rsidRPr="00D36D38" w:rsidRDefault="00D36D38">
            <w:pPr>
              <w:spacing w:before="74"/>
              <w:ind w:left="2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and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ca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4A40FB06" w14:textId="77777777" w:rsidR="00407050" w:rsidRPr="00D36D38" w:rsidRDefault="00D36D38">
            <w:pPr>
              <w:spacing w:before="10"/>
              <w:ind w:left="2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em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iti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work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9EB008D" w14:textId="77777777" w:rsidR="00407050" w:rsidRPr="00D36D38" w:rsidRDefault="00D36D38">
            <w:pPr>
              <w:spacing w:before="69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  <w:p w14:paraId="0781063B" w14:textId="77777777" w:rsidR="00407050" w:rsidRPr="00D36D38" w:rsidRDefault="00D36D38">
            <w:pPr>
              <w:spacing w:before="54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BD8B336" w14:textId="77777777" w:rsidR="00407050" w:rsidRPr="00D36D38" w:rsidRDefault="00D36D38">
            <w:pPr>
              <w:spacing w:before="74"/>
              <w:ind w:left="134" w:right="-25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Block</w:t>
            </w:r>
            <w:r w:rsidRPr="00D36D3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43601E25" w14:textId="77777777" w:rsidR="00407050" w:rsidRPr="00D36D38" w:rsidRDefault="00D36D38">
            <w:pPr>
              <w:spacing w:before="10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Sca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ff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ol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D36D38" w:rsidRPr="00D36D38" w14:paraId="69B32C23" w14:textId="77777777">
        <w:trPr>
          <w:trHeight w:hRule="exact" w:val="539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6B47D07B" w14:textId="77777777" w:rsidR="00407050" w:rsidRPr="00D36D38" w:rsidRDefault="00D36D38">
            <w:pPr>
              <w:spacing w:line="220" w:lineRule="exact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bu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ildi</w:t>
            </w: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g,</w:t>
            </w:r>
            <w:r w:rsidRPr="00D36D38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ighway</w:t>
            </w:r>
            <w:r w:rsidRPr="00D36D38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an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y</w:t>
            </w:r>
            <w:r w:rsidRPr="00D36D38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on</w:t>
            </w:r>
            <w:r w:rsidRPr="00D36D3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ction</w:t>
            </w:r>
            <w:r w:rsidRPr="00D36D38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te.</w:t>
            </w:r>
            <w:r w:rsidRPr="00D36D3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</w:t>
            </w:r>
            <w:r w:rsidRPr="00D36D38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iti</w:t>
            </w:r>
            <w:r w:rsidRPr="00D36D38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D36D38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  <w:p w14:paraId="3D15E7A9" w14:textId="77777777" w:rsidR="00407050" w:rsidRPr="00D36D38" w:rsidRDefault="00D36D38">
            <w:pPr>
              <w:spacing w:before="36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ti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tud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D36D3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ss</w:t>
            </w:r>
            <w:r w:rsidRPr="00D36D3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x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36D3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ra</w:t>
            </w:r>
            <w:r w:rsidRPr="00D36D3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C65044E" w14:textId="77777777" w:rsidR="00407050" w:rsidRPr="00D36D38" w:rsidRDefault="00D36D38">
            <w:pPr>
              <w:spacing w:line="180" w:lineRule="exact"/>
              <w:ind w:left="153" w:right="206"/>
              <w:jc w:val="center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  <w:p w14:paraId="1A62E9DF" w14:textId="77777777" w:rsidR="00407050" w:rsidRPr="00D36D38" w:rsidRDefault="00D36D38">
            <w:pPr>
              <w:spacing w:before="57"/>
              <w:ind w:left="153" w:right="206"/>
              <w:jc w:val="center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FB2D911" w14:textId="77777777" w:rsidR="00407050" w:rsidRPr="00D36D38" w:rsidRDefault="00D36D38">
            <w:pPr>
              <w:spacing w:line="240" w:lineRule="exact"/>
              <w:ind w:left="2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Bri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c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kl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ay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6B3E3ED5" w14:textId="77777777" w:rsidR="00407050" w:rsidRPr="00D36D38" w:rsidRDefault="00D36D38">
            <w:pPr>
              <w:spacing w:before="12"/>
              <w:ind w:left="28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io</w:t>
            </w:r>
            <w:r w:rsidRPr="00D36D38">
              <w:rPr>
                <w:rFonts w:asciiTheme="minorHAnsi" w:eastAsia="Calibri" w:hAnsiTheme="minorHAnsi" w:cstheme="minorHAnsi"/>
                <w:spacing w:val="4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DFD7387" w14:textId="77777777" w:rsidR="00407050" w:rsidRPr="00D36D38" w:rsidRDefault="00D36D38">
            <w:pPr>
              <w:spacing w:line="180" w:lineRule="exact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Segoe MDL2 Assets" w:hAnsiTheme="minorHAnsi" w:cstheme="minorHAnsi"/>
                <w:w w:val="45"/>
                <w:position w:val="-4"/>
                <w:sz w:val="22"/>
                <w:szCs w:val="22"/>
              </w:rPr>
              <w:t></w:t>
            </w:r>
          </w:p>
          <w:p w14:paraId="0F45EF84" w14:textId="77777777" w:rsidR="00407050" w:rsidRPr="00D36D38" w:rsidRDefault="00D36D38">
            <w:pPr>
              <w:spacing w:before="57"/>
              <w:ind w:left="246"/>
              <w:rPr>
                <w:rFonts w:asciiTheme="minorHAnsi" w:eastAsia="Segoe MDL2 Assets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Segoe MDL2 Assets" w:hAnsiTheme="minorHAnsi" w:cstheme="minorHAnsi"/>
                <w:w w:val="45"/>
                <w:sz w:val="22"/>
                <w:szCs w:val="22"/>
              </w:rPr>
              <w:t>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9025CE5" w14:textId="77777777" w:rsidR="00407050" w:rsidRPr="00D36D38" w:rsidRDefault="00D36D38">
            <w:pPr>
              <w:spacing w:line="240" w:lineRule="exact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Floor</w:t>
            </w:r>
            <w:r w:rsidRPr="00D36D3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la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y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  <w:p w14:paraId="3AB26AAC" w14:textId="77777777" w:rsidR="00407050" w:rsidRPr="00D36D38" w:rsidRDefault="00D36D38">
            <w:pPr>
              <w:spacing w:before="12"/>
              <w:ind w:left="13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Plast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</w:p>
        </w:tc>
      </w:tr>
      <w:tr w:rsidR="00D36D38" w:rsidRPr="00D36D38" w14:paraId="7EF22695" w14:textId="77777777">
        <w:trPr>
          <w:trHeight w:hRule="exact" w:val="278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19B12AE3" w14:textId="77777777" w:rsidR="00407050" w:rsidRPr="00D36D38" w:rsidRDefault="00D36D38">
            <w:pPr>
              <w:spacing w:before="1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D36D38">
              <w:rPr>
                <w:rFonts w:asciiTheme="minorHAnsi" w:eastAsia="Calibri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a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igh</w:t>
            </w:r>
            <w:r w:rsidRPr="00D36D3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p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ess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ri</w:t>
            </w:r>
            <w:r w:rsidRPr="00D36D3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z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iro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me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at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nd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s on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CC6F6B8" w14:textId="77777777" w:rsidR="00407050" w:rsidRPr="00D36D38" w:rsidRDefault="004070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7F3C9C9" w14:textId="77777777" w:rsidR="00407050" w:rsidRPr="00D36D38" w:rsidRDefault="004070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1E90EECD" w14:textId="77777777" w:rsidR="00407050" w:rsidRPr="00D36D38" w:rsidRDefault="004070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925EC97" w14:textId="77777777" w:rsidR="00407050" w:rsidRPr="00D36D38" w:rsidRDefault="004070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6D38" w:rsidRPr="00D36D38" w14:paraId="4AA39E67" w14:textId="77777777">
        <w:trPr>
          <w:trHeight w:hRule="exact" w:val="283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2ABF1825" w14:textId="77777777" w:rsidR="00407050" w:rsidRPr="00D36D38" w:rsidRDefault="00D36D38">
            <w:pPr>
              <w:spacing w:before="4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w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or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k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D36D3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f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ty</w:t>
            </w:r>
            <w:r w:rsidRPr="00D36D3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on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cio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ab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le</w:t>
            </w:r>
            <w:r w:rsidRPr="00D36D38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fully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co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tr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te</w:t>
            </w:r>
            <w:r w:rsidRPr="00D36D38">
              <w:rPr>
                <w:rFonts w:asciiTheme="minorHAnsi" w:eastAsia="Calibri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ask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,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000DFA38" w14:textId="77777777" w:rsidR="00407050" w:rsidRPr="00D36D38" w:rsidRDefault="00D36D38">
            <w:pPr>
              <w:spacing w:line="240" w:lineRule="exact"/>
              <w:ind w:left="188" w:right="-27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K</w:t>
            </w:r>
            <w:r w:rsidRPr="00D36D3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3344E15B" w14:textId="77777777" w:rsidR="00407050" w:rsidRPr="00D36D38" w:rsidRDefault="00D36D38">
            <w:pPr>
              <w:spacing w:line="240" w:lineRule="exact"/>
              <w:ind w:left="23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CO</w:t>
            </w:r>
            <w:r w:rsidRPr="00D36D3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M</w:t>
            </w:r>
            <w:r w:rsidRPr="00D36D38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D36D3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b/>
                <w:spacing w:val="2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CI</w:t>
            </w:r>
            <w:r w:rsidRPr="00D36D38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74861D93" w14:textId="77777777" w:rsidR="00407050" w:rsidRPr="00D36D38" w:rsidRDefault="004070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8297CBF" w14:textId="77777777" w:rsidR="00407050" w:rsidRPr="00D36D38" w:rsidRDefault="004070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6D38" w:rsidRPr="00D36D38" w14:paraId="791FC521" w14:textId="77777777">
        <w:trPr>
          <w:trHeight w:hRule="exact" w:val="240"/>
        </w:trPr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</w:tcPr>
          <w:p w14:paraId="0200A84B" w14:textId="77777777" w:rsidR="00407050" w:rsidRPr="00D36D38" w:rsidRDefault="00D36D38">
            <w:pPr>
              <w:spacing w:before="1"/>
              <w:ind w:left="4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und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s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an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Pr="00D36D38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mm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un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icate</w:t>
            </w:r>
            <w:r w:rsidRPr="00D36D38">
              <w:rPr>
                <w:rFonts w:asciiTheme="minorHAnsi" w:eastAsia="Calibr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D36D38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>n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f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orma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ion</w:t>
            </w:r>
            <w:r w:rsidRPr="00D36D38">
              <w:rPr>
                <w:rFonts w:asciiTheme="minorHAnsi" w:eastAsia="Calibri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w</w:t>
            </w:r>
            <w:r w:rsidRPr="00D36D38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D36D3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l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  <w:r w:rsidRPr="00D36D38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H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D36D38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D36D38">
              <w:rPr>
                <w:rFonts w:asciiTheme="minorHAnsi" w:eastAsia="Calibri" w:hAnsiTheme="minorHAnsi" w:cstheme="minorHAnsi"/>
                <w:sz w:val="22"/>
                <w:szCs w:val="22"/>
              </w:rPr>
              <w:t>is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E44F4AC" w14:textId="77777777" w:rsidR="00407050" w:rsidRPr="00D36D38" w:rsidRDefault="004070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666B69DD" w14:textId="77777777" w:rsidR="00407050" w:rsidRPr="00D36D38" w:rsidRDefault="004070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41C92C1C" w14:textId="77777777" w:rsidR="00407050" w:rsidRPr="00D36D38" w:rsidRDefault="004070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</w:tcPr>
          <w:p w14:paraId="5DAE0C6E" w14:textId="77777777" w:rsidR="00407050" w:rsidRPr="00D36D38" w:rsidRDefault="004070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DA75C7" w14:textId="77777777" w:rsidR="00407050" w:rsidRPr="00D36D38" w:rsidRDefault="00407050">
      <w:pPr>
        <w:rPr>
          <w:rFonts w:asciiTheme="minorHAnsi" w:hAnsiTheme="minorHAnsi" w:cstheme="minorHAnsi"/>
          <w:sz w:val="22"/>
          <w:szCs w:val="22"/>
        </w:rPr>
        <w:sectPr w:rsidR="00407050" w:rsidRPr="00D36D38">
          <w:type w:val="continuous"/>
          <w:pgSz w:w="12240" w:h="15840"/>
          <w:pgMar w:top="1020" w:right="680" w:bottom="280" w:left="720" w:header="720" w:footer="720" w:gutter="0"/>
          <w:cols w:space="720"/>
        </w:sectPr>
      </w:pPr>
    </w:p>
    <w:p w14:paraId="21E537A0" w14:textId="77777777" w:rsidR="00407050" w:rsidRPr="00D36D38" w:rsidRDefault="00D36D38">
      <w:pPr>
        <w:spacing w:before="42" w:line="276" w:lineRule="auto"/>
        <w:ind w:left="175" w:right="-3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hAnsiTheme="minorHAnsi" w:cstheme="minorHAnsi"/>
          <w:sz w:val="22"/>
          <w:szCs w:val="22"/>
        </w:rPr>
        <w:pict w14:anchorId="5838236F">
          <v:group id="_x0000_s1042" style="position:absolute;left:0;text-align:left;margin-left:44.85pt;margin-top:54.3pt;width:272.15pt;height:6.75pt;z-index:-251659264;mso-position-horizontal-relative:page" coordorigin="897,1086" coordsize="5443,135">
            <v:shape id="_x0000_s1043" style="position:absolute;left:897;top:1086;width:5443;height:135" coordorigin="897,1086" coordsize="5443,135" path="m897,1221r5443,l6340,1086r-5443,l897,1221xe" fillcolor="#eaeaea" stroked="f">
              <v:path arrowok="t"/>
            </v:shape>
            <w10:wrap anchorx="page"/>
          </v:group>
        </w:pic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z w:val="22"/>
          <w:szCs w:val="22"/>
        </w:rPr>
        <w:t>ail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for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ia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rt,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is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rre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tly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z w:val="22"/>
          <w:szCs w:val="22"/>
        </w:rPr>
        <w:t>ooki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for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it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ge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ral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ri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iti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with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 w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ll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li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d compa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ny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193B0EA" w14:textId="77777777" w:rsidR="00407050" w:rsidRPr="00D36D38" w:rsidRDefault="0040705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F6FF43" w14:textId="77777777" w:rsidR="00407050" w:rsidRPr="00D36D38" w:rsidRDefault="0040705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AB89BA" w14:textId="77777777" w:rsidR="00407050" w:rsidRPr="00D36D38" w:rsidRDefault="00407050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06CF7CFD" w14:textId="77777777" w:rsidR="00407050" w:rsidRPr="00D36D38" w:rsidRDefault="00D36D38">
      <w:pPr>
        <w:ind w:left="204" w:right="249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hAnsiTheme="minorHAnsi" w:cstheme="minorHAnsi"/>
          <w:sz w:val="22"/>
          <w:szCs w:val="22"/>
        </w:rPr>
        <w:pict w14:anchorId="7CB42BAB"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41.5pt;margin-top:25.55pt;width:256.85pt;height:132pt;z-index:-25165721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13"/>
                    <w:gridCol w:w="1624"/>
                  </w:tblGrid>
                  <w:tr w:rsidR="00407050" w14:paraId="3E2F4F5B" w14:textId="77777777">
                    <w:trPr>
                      <w:trHeight w:hRule="exact" w:val="221"/>
                    </w:trPr>
                    <w:tc>
                      <w:tcPr>
                        <w:tcW w:w="3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F4A8A6" w14:textId="77777777" w:rsidR="00407050" w:rsidRDefault="00D36D38">
                        <w:pPr>
                          <w:spacing w:line="18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v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y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Nor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  <w:position w:val="1"/>
                          </w:rPr>
                          <w:t>Co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ll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e</w:t>
                        </w:r>
                      </w:p>
                    </w:tc>
                    <w:tc>
                      <w:tcPr>
                        <w:tcW w:w="16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F6C6A4" w14:textId="77777777" w:rsidR="00407050" w:rsidRDefault="00D36D38">
                        <w:pPr>
                          <w:spacing w:line="180" w:lineRule="exact"/>
                          <w:ind w:left="54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2011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  <w:position w:val="1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position w:val="1"/>
                          </w:rPr>
                          <w:t>012</w:t>
                        </w:r>
                      </w:p>
                    </w:tc>
                  </w:tr>
                  <w:tr w:rsidR="00407050" w14:paraId="56B82C0B" w14:textId="77777777">
                    <w:trPr>
                      <w:trHeight w:hRule="exact" w:val="487"/>
                    </w:trPr>
                    <w:tc>
                      <w:tcPr>
                        <w:tcW w:w="3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041E5D" w14:textId="77777777" w:rsidR="00407050" w:rsidRDefault="00D36D38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Diploma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in Buildi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spacing w:val="-7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&amp; Co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tr</w:t>
                        </w:r>
                        <w:r>
                          <w:rPr>
                            <w:rFonts w:ascii="Calibri" w:eastAsia="Calibri" w:hAnsi="Calibri" w:cs="Calibri"/>
                            <w:spacing w:val="4"/>
                            <w:position w:val="1"/>
                          </w:rPr>
                          <w:t>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ction</w:t>
                        </w:r>
                      </w:p>
                    </w:tc>
                    <w:tc>
                      <w:tcPr>
                        <w:tcW w:w="16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10DBA7E" w14:textId="77777777" w:rsidR="00407050" w:rsidRDefault="00D36D38">
                        <w:pPr>
                          <w:spacing w:line="220" w:lineRule="exact"/>
                          <w:ind w:left="509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07050" w14:paraId="58054F07" w14:textId="77777777">
                    <w:trPr>
                      <w:trHeight w:hRule="exact" w:val="489"/>
                    </w:trPr>
                    <w:tc>
                      <w:tcPr>
                        <w:tcW w:w="3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7E8BA4" w14:textId="77777777" w:rsidR="00407050" w:rsidRDefault="00407050">
                        <w:pPr>
                          <w:spacing w:before="2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7BC0171F" w14:textId="77777777" w:rsidR="00407050" w:rsidRDefault="00D36D38">
                        <w:pPr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B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rm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g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am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ou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th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1"/>
                          </w:rPr>
                          <w:t>ig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Sc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1"/>
                          </w:rPr>
                          <w:t>hoo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16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440CE8" w14:textId="77777777" w:rsidR="00407050" w:rsidRDefault="00407050">
                        <w:pPr>
                          <w:spacing w:before="2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34AFD183" w14:textId="77777777" w:rsidR="00407050" w:rsidRDefault="00D36D38">
                        <w:pPr>
                          <w:ind w:left="544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2008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-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pacing w:val="2"/>
                          </w:rPr>
                          <w:t>2</w:t>
                        </w:r>
                        <w:r>
                          <w:rPr>
                            <w:rFonts w:ascii="Calibri" w:eastAsia="Calibri" w:hAnsi="Calibri" w:cs="Calibri"/>
                            <w:b/>
                          </w:rPr>
                          <w:t>011</w:t>
                        </w:r>
                      </w:p>
                    </w:tc>
                  </w:tr>
                  <w:tr w:rsidR="00407050" w14:paraId="247A0103" w14:textId="77777777">
                    <w:trPr>
                      <w:trHeight w:hRule="exact" w:val="245"/>
                    </w:trPr>
                    <w:tc>
                      <w:tcPr>
                        <w:tcW w:w="3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B5A179" w14:textId="77777777" w:rsidR="00407050" w:rsidRDefault="00D36D38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Mat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6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00884E" w14:textId="77777777" w:rsidR="00407050" w:rsidRDefault="00D36D38">
                        <w:pPr>
                          <w:spacing w:line="220" w:lineRule="exact"/>
                          <w:ind w:left="509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07050" w14:paraId="04259085" w14:textId="77777777">
                    <w:trPr>
                      <w:trHeight w:hRule="exact" w:val="245"/>
                    </w:trPr>
                    <w:tc>
                      <w:tcPr>
                        <w:tcW w:w="3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85A07C" w14:textId="77777777" w:rsidR="00407050" w:rsidRDefault="00D36D38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En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gli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h</w:t>
                        </w:r>
                      </w:p>
                    </w:tc>
                    <w:tc>
                      <w:tcPr>
                        <w:tcW w:w="16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6AB16D" w14:textId="77777777" w:rsidR="00407050" w:rsidRDefault="00D36D38">
                        <w:pPr>
                          <w:spacing w:line="220" w:lineRule="exact"/>
                          <w:ind w:left="509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07050" w14:paraId="78542020" w14:textId="77777777">
                    <w:trPr>
                      <w:trHeight w:hRule="exact" w:val="244"/>
                    </w:trPr>
                    <w:tc>
                      <w:tcPr>
                        <w:tcW w:w="3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2603B4" w14:textId="77777777" w:rsidR="00407050" w:rsidRDefault="00D36D38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Ge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ogra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ph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y</w:t>
                        </w:r>
                      </w:p>
                    </w:tc>
                    <w:tc>
                      <w:tcPr>
                        <w:tcW w:w="16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68CB82" w14:textId="77777777" w:rsidR="00407050" w:rsidRDefault="00D36D38">
                        <w:pPr>
                          <w:spacing w:line="220" w:lineRule="exact"/>
                          <w:ind w:left="509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07050" w14:paraId="48833873" w14:textId="77777777">
                    <w:trPr>
                      <w:trHeight w:hRule="exact" w:val="244"/>
                    </w:trPr>
                    <w:tc>
                      <w:tcPr>
                        <w:tcW w:w="3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616D07" w14:textId="77777777" w:rsidR="00407050" w:rsidRDefault="00D36D38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ics</w:t>
                        </w:r>
                      </w:p>
                    </w:tc>
                    <w:tc>
                      <w:tcPr>
                        <w:tcW w:w="16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A073B2" w14:textId="77777777" w:rsidR="00407050" w:rsidRDefault="00D36D38">
                        <w:pPr>
                          <w:spacing w:line="220" w:lineRule="exact"/>
                          <w:ind w:left="509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07050" w14:paraId="23D97E25" w14:textId="77777777">
                    <w:trPr>
                      <w:trHeight w:hRule="exact" w:val="245"/>
                    </w:trPr>
                    <w:tc>
                      <w:tcPr>
                        <w:tcW w:w="3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1963E0" w14:textId="77777777" w:rsidR="00407050" w:rsidRDefault="00D36D38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Bu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ne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-8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tud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s</w:t>
                        </w:r>
                      </w:p>
                    </w:tc>
                    <w:tc>
                      <w:tcPr>
                        <w:tcW w:w="16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1968E3" w14:textId="77777777" w:rsidR="00407050" w:rsidRDefault="00D36D38">
                        <w:pPr>
                          <w:spacing w:line="220" w:lineRule="exact"/>
                          <w:ind w:left="509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  <w:tr w:rsidR="00407050" w14:paraId="694EF6BC" w14:textId="77777777">
                    <w:trPr>
                      <w:trHeight w:hRule="exact" w:val="222"/>
                    </w:trPr>
                    <w:tc>
                      <w:tcPr>
                        <w:tcW w:w="35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C91554" w14:textId="77777777" w:rsidR="00407050" w:rsidRDefault="00D36D38">
                        <w:pPr>
                          <w:spacing w:line="220" w:lineRule="exact"/>
                          <w:ind w:left="120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hy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ical</w:t>
                        </w:r>
                        <w:r>
                          <w:rPr>
                            <w:rFonts w:ascii="Calibri" w:eastAsia="Calibri" w:hAnsi="Calibri" w:cs="Calibri"/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Edu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ca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position w:val="1"/>
                          </w:rPr>
                          <w:t>t</w:t>
                        </w:r>
                        <w:r>
                          <w:rPr>
                            <w:rFonts w:ascii="Calibri" w:eastAsia="Calibri" w:hAnsi="Calibri" w:cs="Calibri"/>
                            <w:position w:val="1"/>
                          </w:rPr>
                          <w:t>ion</w:t>
                        </w:r>
                      </w:p>
                    </w:tc>
                    <w:tc>
                      <w:tcPr>
                        <w:tcW w:w="16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4417B9" w14:textId="77777777" w:rsidR="00407050" w:rsidRDefault="00D36D38">
                        <w:pPr>
                          <w:spacing w:line="220" w:lineRule="exact"/>
                          <w:ind w:left="509" w:right="692"/>
                          <w:jc w:val="center"/>
                          <w:rPr>
                            <w:rFonts w:ascii="Calibri" w:eastAsia="Calibri" w:hAnsi="Calibri" w:cs="Calibri"/>
                          </w:rPr>
                        </w:pP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P</w:t>
                        </w:r>
                        <w:r>
                          <w:rPr>
                            <w:rFonts w:ascii="Calibri" w:eastAsia="Calibri" w:hAnsi="Calibri" w:cs="Calibri"/>
                            <w:spacing w:val="1"/>
                            <w:w w:val="99"/>
                            <w:position w:val="1"/>
                          </w:rPr>
                          <w:t>a</w:t>
                        </w:r>
                        <w:r>
                          <w:rPr>
                            <w:rFonts w:ascii="Calibri" w:eastAsia="Calibri" w:hAnsi="Calibri" w:cs="Calibri"/>
                            <w:spacing w:val="-1"/>
                            <w:w w:val="99"/>
                            <w:position w:val="1"/>
                          </w:rPr>
                          <w:t>s</w:t>
                        </w:r>
                        <w:r>
                          <w:rPr>
                            <w:rFonts w:ascii="Calibri" w:eastAsia="Calibri" w:hAnsi="Calibri" w:cs="Calibri"/>
                            <w:w w:val="99"/>
                            <w:position w:val="1"/>
                          </w:rPr>
                          <w:t>s</w:t>
                        </w:r>
                      </w:p>
                    </w:tc>
                  </w:tr>
                </w:tbl>
                <w:p w14:paraId="155C8508" w14:textId="77777777" w:rsidR="00407050" w:rsidRDefault="00407050"/>
              </w:txbxContent>
            </v:textbox>
            <w10:wrap anchorx="page"/>
          </v:shape>
        </w:pic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ade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Q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ual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0FAB646" w14:textId="77777777" w:rsidR="00407050" w:rsidRPr="00D36D38" w:rsidRDefault="00D36D38">
      <w:pPr>
        <w:spacing w:line="220" w:lineRule="exact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hAnsiTheme="minorHAnsi" w:cstheme="minorHAnsi"/>
          <w:sz w:val="22"/>
          <w:szCs w:val="22"/>
        </w:rPr>
        <w:br w:type="column"/>
      </w: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hy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ically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fit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lift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z w:val="22"/>
          <w:szCs w:val="22"/>
        </w:rPr>
        <w:t>y lo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D2F7665" w14:textId="77777777" w:rsidR="00407050" w:rsidRPr="00D36D38" w:rsidRDefault="00D36D38">
      <w:pPr>
        <w:tabs>
          <w:tab w:val="left" w:pos="360"/>
        </w:tabs>
        <w:spacing w:before="4"/>
        <w:ind w:left="360" w:right="339" w:hanging="36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36D38">
        <w:rPr>
          <w:rFonts w:asciiTheme="minorHAnsi" w:eastAsia="Segoe MDL2 Assets" w:hAnsiTheme="minorHAnsi" w:cstheme="minorHAnsi"/>
          <w:sz w:val="22"/>
          <w:szCs w:val="22"/>
        </w:rPr>
        <w:tab/>
      </w:r>
      <w:r w:rsidRPr="00D36D38">
        <w:rPr>
          <w:rFonts w:asciiTheme="minorHAnsi" w:eastAsia="Calibri" w:hAnsiTheme="minorHAnsi" w:cstheme="minorHAnsi"/>
          <w:sz w:val="22"/>
          <w:szCs w:val="22"/>
        </w:rPr>
        <w:t>Willing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z w:val="22"/>
          <w:szCs w:val="22"/>
        </w:rPr>
        <w:t>ork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36D38">
        <w:rPr>
          <w:rFonts w:asciiTheme="minorHAnsi" w:eastAsia="Calibri" w:hAnsiTheme="minorHAnsi" w:cstheme="minorHAnsi"/>
          <w:sz w:val="22"/>
          <w:szCs w:val="22"/>
        </w:rPr>
        <w:t>ke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D36D38">
        <w:rPr>
          <w:rFonts w:asciiTheme="minorHAnsi" w:eastAsia="Calibri" w:hAnsiTheme="minorHAnsi" w:cstheme="minorHAnsi"/>
          <w:sz w:val="22"/>
          <w:szCs w:val="22"/>
        </w:rPr>
        <w:t>ll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tr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ight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lo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io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0DDC7CC" w14:textId="77777777" w:rsidR="00407050" w:rsidRPr="00D36D38" w:rsidRDefault="00D36D38">
      <w:pPr>
        <w:tabs>
          <w:tab w:val="left" w:pos="360"/>
        </w:tabs>
        <w:spacing w:before="3"/>
        <w:ind w:left="360" w:right="271" w:hanging="36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36D38">
        <w:rPr>
          <w:rFonts w:asciiTheme="minorHAnsi" w:eastAsia="Segoe MDL2 Assets" w:hAnsiTheme="minorHAnsi" w:cstheme="minorHAnsi"/>
          <w:sz w:val="22"/>
          <w:szCs w:val="22"/>
        </w:rPr>
        <w:tab/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start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6.30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D36D38">
        <w:rPr>
          <w:rFonts w:asciiTheme="minorHAnsi" w:eastAsia="Calibri" w:hAnsiTheme="minorHAnsi" w:cstheme="minorHAnsi"/>
          <w:sz w:val="22"/>
          <w:szCs w:val="22"/>
        </w:rPr>
        <w:t>it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to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 lo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746C56A" w14:textId="77777777" w:rsidR="00407050" w:rsidRPr="00D36D38" w:rsidRDefault="00D36D38">
      <w:pPr>
        <w:spacing w:before="5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Can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work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ll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r.</w:t>
      </w:r>
    </w:p>
    <w:p w14:paraId="411020FD" w14:textId="77777777" w:rsidR="00407050" w:rsidRPr="00D36D38" w:rsidRDefault="00D36D38">
      <w:pPr>
        <w:tabs>
          <w:tab w:val="left" w:pos="360"/>
        </w:tabs>
        <w:spacing w:before="3"/>
        <w:ind w:left="360" w:right="637" w:hanging="36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36D38">
        <w:rPr>
          <w:rFonts w:asciiTheme="minorHAnsi" w:eastAsia="Segoe MDL2 Assets" w:hAnsiTheme="minorHAnsi" w:cstheme="minorHAnsi"/>
          <w:sz w:val="22"/>
          <w:szCs w:val="22"/>
        </w:rPr>
        <w:tab/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of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phy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ical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tre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,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su</w:t>
      </w:r>
      <w:r w:rsidRPr="00D36D38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rb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-e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z w:val="22"/>
          <w:szCs w:val="22"/>
        </w:rPr>
        <w:t>e co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ion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igh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ce</w:t>
      </w:r>
      <w:r w:rsidRPr="00D36D3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CE6D91" w14:textId="77777777" w:rsidR="00407050" w:rsidRPr="00D36D38" w:rsidRDefault="00407050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644E1D7A" w14:textId="77777777" w:rsidR="00407050" w:rsidRPr="00D36D38" w:rsidRDefault="00D36D38">
      <w:pPr>
        <w:ind w:left="58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b/>
          <w:spacing w:val="-2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ONAL</w:t>
      </w:r>
      <w:r w:rsidRPr="00D36D38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SK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LLS</w:t>
      </w:r>
    </w:p>
    <w:p w14:paraId="23CDCE4E" w14:textId="77777777" w:rsidR="00407050" w:rsidRPr="00D36D38" w:rsidRDefault="00407050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97038EA" w14:textId="77777777" w:rsidR="00407050" w:rsidRPr="00D36D38" w:rsidRDefault="00D36D38">
      <w:pPr>
        <w:ind w:left="58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Can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work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art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of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am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on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iti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ti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14433C9" w14:textId="77777777" w:rsidR="00407050" w:rsidRPr="00D36D38" w:rsidRDefault="00D36D38">
      <w:pPr>
        <w:tabs>
          <w:tab w:val="left" w:pos="400"/>
        </w:tabs>
        <w:spacing w:before="32" w:line="240" w:lineRule="exact"/>
        <w:ind w:left="418" w:right="289" w:hanging="36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36D38">
        <w:rPr>
          <w:rFonts w:asciiTheme="minorHAnsi" w:eastAsia="Segoe MDL2 Assets" w:hAnsiTheme="minorHAnsi" w:cstheme="minorHAnsi"/>
          <w:sz w:val="22"/>
          <w:szCs w:val="22"/>
        </w:rPr>
        <w:tab/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mm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36D38">
        <w:rPr>
          <w:rFonts w:asciiTheme="minorHAnsi" w:eastAsia="Calibri" w:hAnsiTheme="minorHAnsi" w:cstheme="minorHAnsi"/>
          <w:sz w:val="22"/>
          <w:szCs w:val="22"/>
        </w:rPr>
        <w:t>ica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ll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ll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ag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ue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age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0838A80" w14:textId="77777777" w:rsidR="00407050" w:rsidRPr="00D36D38" w:rsidRDefault="00D36D38">
      <w:pPr>
        <w:spacing w:before="7"/>
        <w:ind w:left="58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ighly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cipli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follow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ctio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1651A3C" w14:textId="77777777" w:rsidR="00407050" w:rsidRPr="00D36D38" w:rsidRDefault="00D36D38">
      <w:pPr>
        <w:spacing w:before="6"/>
        <w:ind w:left="58"/>
        <w:rPr>
          <w:rFonts w:asciiTheme="minorHAnsi" w:eastAsia="Calibri" w:hAnsiTheme="minorHAnsi" w:cstheme="minorHAnsi"/>
          <w:sz w:val="22"/>
          <w:szCs w:val="22"/>
        </w:rPr>
        <w:sectPr w:rsidR="00407050" w:rsidRPr="00D36D38">
          <w:type w:val="continuous"/>
          <w:pgSz w:w="12240" w:h="15840"/>
          <w:pgMar w:top="1020" w:right="680" w:bottom="280" w:left="720" w:header="720" w:footer="720" w:gutter="0"/>
          <w:cols w:num="2" w:space="720" w:equalWidth="0">
            <w:col w:w="4937" w:space="1386"/>
            <w:col w:w="4517"/>
          </w:cols>
        </w:sect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od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it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ud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af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EAC1914" w14:textId="77777777" w:rsidR="00407050" w:rsidRPr="00D36D38" w:rsidRDefault="00407050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5B4B17B0" w14:textId="77777777" w:rsidR="00407050" w:rsidRPr="00D36D38" w:rsidRDefault="0040705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D8ABDA" w14:textId="77777777" w:rsidR="00407050" w:rsidRPr="00D36D38" w:rsidRDefault="00D36D38">
      <w:pPr>
        <w:spacing w:before="15"/>
        <w:ind w:left="6381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SE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pacing w:val="3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TS</w:t>
      </w:r>
    </w:p>
    <w:p w14:paraId="1545C023" w14:textId="77777777" w:rsidR="00407050" w:rsidRPr="00D36D38" w:rsidRDefault="00407050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  <w:sectPr w:rsidR="00407050" w:rsidRPr="00D36D38">
          <w:type w:val="continuous"/>
          <w:pgSz w:w="12240" w:h="15840"/>
          <w:pgMar w:top="1020" w:right="680" w:bottom="280" w:left="720" w:header="720" w:footer="720" w:gutter="0"/>
          <w:cols w:space="720"/>
        </w:sectPr>
      </w:pPr>
    </w:p>
    <w:p w14:paraId="2FE8AE98" w14:textId="77777777" w:rsidR="00407050" w:rsidRPr="00D36D38" w:rsidRDefault="00D36D38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  <w:r w:rsidRPr="00D36D38">
        <w:rPr>
          <w:rFonts w:asciiTheme="minorHAnsi" w:hAnsiTheme="minorHAnsi" w:cstheme="minorHAnsi"/>
          <w:sz w:val="22"/>
          <w:szCs w:val="22"/>
        </w:rPr>
        <w:pict w14:anchorId="26FC30DD">
          <v:group id="_x0000_s1031" style="position:absolute;margin-left:342.25pt;margin-top:55pt;width:240.25pt;height:704.5pt;z-index:-251661312;mso-position-horizontal-relative:page;mso-position-vertical-relative:page" coordorigin="6845,1100" coordsize="4805,14090">
            <v:shape id="_x0000_s1040" style="position:absolute;left:6855;top:3525;width:4785;height:11655" coordorigin="6855,3525" coordsize="4785,11655" path="m6855,15180r4785,l11640,3525r-4785,l6855,15180xe" fillcolor="#eaeaea" stroked="f">
              <v:path arrowok="t"/>
            </v:shape>
            <v:shape id="_x0000_s1039" style="position:absolute;left:6870;top:1110;width:4770;height:2415" coordorigin="6870,1110" coordsize="4770,2415" path="m6870,3525r4770,l11640,1110r-4770,l6870,3525xe" fillcolor="#eaeaea" stroked="f">
              <v:path arrowok="t"/>
            </v:shape>
            <v:shape id="_x0000_s1038" style="position:absolute;left:6956;top:1809;width:4564;height:1716" coordorigin="6956,1809" coordsize="4564,1716" path="m6956,3525r4564,l11520,1809r-4564,l6956,3525xe" fillcolor="#eaeaea" stroked="f">
              <v:path arrowok="t"/>
            </v:shape>
            <v:shape id="_x0000_s1037" style="position:absolute;left:6956;top:3555;width:4564;height:2865" coordorigin="6956,3555" coordsize="4564,2865" path="m6956,6420r4564,l11520,3555r-4564,l6956,6420xe" fillcolor="#eaeaea" stroked="f">
              <v:path arrowok="t"/>
            </v:shape>
            <v:shape id="_x0000_s1036" style="position:absolute;left:6956;top:8640;width:4684;height:2055" coordorigin="6956,8640" coordsize="4684,2055" path="m6956,10695r4684,l11640,8640r-4684,l6956,10695xe" fillcolor="#eaeaea" stroked="f">
              <v:path arrowok="t"/>
            </v:shape>
            <v:shape id="_x0000_s1035" style="position:absolute;left:6956;top:10815;width:4564;height:1845" coordorigin="6956,10815" coordsize="4564,1845" path="m6956,12660r4564,l11520,10815r-4564,l6956,12660xe" fillcolor="#eaeaea" stroked="f">
              <v:path arrowok="t"/>
            </v:shape>
            <v:shape id="_x0000_s1034" style="position:absolute;left:6956;top:13785;width:4564;height:1260" coordorigin="6956,13785" coordsize="4564,1260" path="m6956,15045r4564,l11520,13785r-4564,l6956,15045xe" fillcolor="#eaeaea" stroked="f">
              <v:path arrowok="t"/>
            </v:shape>
            <v:shape id="_x0000_s1033" style="position:absolute;left:6986;top:12840;width:4564;height:735" coordorigin="6986,12840" coordsize="4564,735" path="m6986,13575r4564,l11550,12840r-4564,l6986,13575xe" fillcolor="#eaeaea" stroked="f">
              <v:path arrowok="t"/>
            </v:shape>
            <v:shape id="_x0000_s1032" style="position:absolute;left:6956;top:6420;width:4684;height:2040" coordorigin="6956,6420" coordsize="4684,2040" path="m6956,8460r4684,l11640,6420r-4684,l6956,8460xe" fillcolor="#eaeaea" stroked="f">
              <v:path arrowok="t"/>
            </v:shape>
            <w10:wrap anchorx="page" anchory="page"/>
          </v:group>
        </w:pict>
      </w:r>
    </w:p>
    <w:p w14:paraId="0C7ED9AF" w14:textId="77777777" w:rsidR="00407050" w:rsidRPr="00D36D38" w:rsidRDefault="0040705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71C797" w14:textId="77777777" w:rsidR="00407050" w:rsidRPr="00D36D38" w:rsidRDefault="00D36D38">
      <w:pPr>
        <w:ind w:left="23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abou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qu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D36D3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udy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g</w:t>
      </w:r>
    </w:p>
    <w:p w14:paraId="1D02F4D4" w14:textId="77777777" w:rsidR="00407050" w:rsidRPr="00D36D38" w:rsidRDefault="00407050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15771DFE" w14:textId="77777777" w:rsidR="00407050" w:rsidRPr="00D36D38" w:rsidRDefault="00D36D38">
      <w:pPr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hAnsiTheme="minorHAnsi" w:cstheme="minorHAnsi"/>
          <w:sz w:val="22"/>
          <w:szCs w:val="22"/>
        </w:rPr>
        <w:pict w14:anchorId="33EB5DEF">
          <v:group id="_x0000_s1029" style="position:absolute;left:0;text-align:left;margin-left:44.85pt;margin-top:-44.95pt;width:277.8pt;height:6.8pt;z-index:-251658240;mso-position-horizontal-relative:page" coordorigin="897,-899" coordsize="5556,136">
            <v:shape id="_x0000_s1030" style="position:absolute;left:897;top:-899;width:5556;height:136" coordorigin="897,-899" coordsize="5556,136" path="m897,-763r5556,l6453,-899r-5556,l897,-763xe" fillcolor="#eaeaea" stroked="f">
              <v:path arrowok="t"/>
            </v:shape>
            <w10:wrap anchorx="page"/>
          </v:group>
        </w:pict>
      </w: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Kno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z w:val="22"/>
          <w:szCs w:val="22"/>
        </w:rPr>
        <w:t>xi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la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ter,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ort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OD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carr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15C65CDD" w14:textId="77777777" w:rsidR="00407050" w:rsidRPr="00D36D38" w:rsidRDefault="00D36D38">
      <w:pPr>
        <w:spacing w:before="6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,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D36D38">
        <w:rPr>
          <w:rFonts w:asciiTheme="minorHAnsi" w:eastAsia="Calibri" w:hAnsiTheme="minorHAnsi" w:cstheme="minorHAnsi"/>
          <w:sz w:val="22"/>
          <w:szCs w:val="22"/>
        </w:rPr>
        <w:t>ack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la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ac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7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5E5379D" w14:textId="61A1836F" w:rsidR="00407050" w:rsidRDefault="00D36D38">
      <w:pPr>
        <w:spacing w:before="3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Dri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ite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D36D38">
        <w:rPr>
          <w:rFonts w:asciiTheme="minorHAnsi" w:eastAsia="Calibri" w:hAnsiTheme="minorHAnsi" w:cstheme="minorHAnsi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for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tri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36D38">
        <w:rPr>
          <w:rFonts w:asciiTheme="minorHAnsi" w:eastAsia="Calibri" w:hAnsiTheme="minorHAnsi" w:cstheme="minorHAnsi"/>
          <w:sz w:val="22"/>
          <w:szCs w:val="22"/>
        </w:rPr>
        <w:t>ti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wa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te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ria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C3C2B5E" w14:textId="77777777" w:rsidR="00D36D38" w:rsidRPr="00D36D38" w:rsidRDefault="00D36D38" w:rsidP="00D36D38">
      <w:pPr>
        <w:spacing w:before="3"/>
        <w:rPr>
          <w:rFonts w:asciiTheme="minorHAnsi" w:eastAsia="Calibri" w:hAnsiTheme="minorHAnsi" w:cstheme="minorHAnsi"/>
          <w:sz w:val="22"/>
          <w:szCs w:val="22"/>
        </w:rPr>
      </w:pPr>
    </w:p>
    <w:p w14:paraId="75937E1D" w14:textId="77777777" w:rsidR="00407050" w:rsidRPr="00D36D38" w:rsidRDefault="00D36D38">
      <w:pPr>
        <w:tabs>
          <w:tab w:val="left" w:pos="540"/>
        </w:tabs>
        <w:spacing w:before="32" w:line="240" w:lineRule="exact"/>
        <w:ind w:left="550" w:right="-37" w:hanging="36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36D38">
        <w:rPr>
          <w:rFonts w:asciiTheme="minorHAnsi" w:eastAsia="Segoe MDL2 Assets" w:hAnsiTheme="minorHAnsi" w:cstheme="minorHAnsi"/>
          <w:sz w:val="22"/>
          <w:szCs w:val="22"/>
        </w:rPr>
        <w:tab/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z w:val="22"/>
          <w:szCs w:val="22"/>
        </w:rPr>
        <w:t>lo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,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,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cr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,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 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ols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to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ooth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fini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ly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or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65A16F2" w14:textId="77777777" w:rsidR="00407050" w:rsidRPr="00D36D38" w:rsidRDefault="00D36D38">
      <w:pPr>
        <w:tabs>
          <w:tab w:val="left" w:pos="540"/>
        </w:tabs>
        <w:spacing w:before="34" w:line="240" w:lineRule="exact"/>
        <w:ind w:left="550" w:right="323" w:hanging="36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36D38">
        <w:rPr>
          <w:rFonts w:asciiTheme="minorHAnsi" w:eastAsia="Segoe MDL2 Assets" w:hAnsiTheme="minorHAnsi" w:cstheme="minorHAnsi"/>
          <w:sz w:val="22"/>
          <w:szCs w:val="22"/>
        </w:rPr>
        <w:tab/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j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ck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am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rs</w:t>
      </w:r>
      <w:r w:rsidRPr="00D36D38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rills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ak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36D38">
        <w:rPr>
          <w:rFonts w:asciiTheme="minorHAnsi" w:eastAsia="Calibri" w:hAnsiTheme="minorHAnsi" w:cstheme="minorHAnsi"/>
          <w:sz w:val="22"/>
          <w:szCs w:val="22"/>
        </w:rPr>
        <w:t>cr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te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2F17DC" w14:textId="77777777" w:rsidR="00407050" w:rsidRPr="00D36D38" w:rsidRDefault="00D36D38">
      <w:pPr>
        <w:spacing w:before="7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flo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amaged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tic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&amp; 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z w:val="22"/>
          <w:szCs w:val="22"/>
        </w:rPr>
        <w:t>cial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36D38">
        <w:rPr>
          <w:rFonts w:asciiTheme="minorHAnsi" w:eastAsia="Calibri" w:hAnsiTheme="minorHAnsi" w:cstheme="minorHAnsi"/>
          <w:sz w:val="22"/>
          <w:szCs w:val="22"/>
        </w:rPr>
        <w:t>ildi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EB31382" w14:textId="77777777" w:rsidR="00407050" w:rsidRPr="00D36D38" w:rsidRDefault="00D36D38">
      <w:pPr>
        <w:tabs>
          <w:tab w:val="left" w:pos="540"/>
        </w:tabs>
        <w:spacing w:before="32" w:line="240" w:lineRule="exact"/>
        <w:ind w:left="550" w:right="111" w:hanging="36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36D38">
        <w:rPr>
          <w:rFonts w:asciiTheme="minorHAnsi" w:eastAsia="Segoe MDL2 Assets" w:hAnsiTheme="minorHAnsi" w:cstheme="minorHAnsi"/>
          <w:sz w:val="22"/>
          <w:szCs w:val="22"/>
        </w:rPr>
        <w:tab/>
      </w:r>
      <w:r w:rsidRPr="00D36D38">
        <w:rPr>
          <w:rFonts w:asciiTheme="minorHAnsi" w:eastAsia="Calibri" w:hAnsiTheme="minorHAnsi" w:cstheme="minorHAnsi"/>
          <w:sz w:val="22"/>
          <w:szCs w:val="22"/>
        </w:rPr>
        <w:t>Sho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ria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ort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men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ix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7005219" w14:textId="77777777" w:rsidR="00407050" w:rsidRPr="00D36D38" w:rsidRDefault="00D36D38">
      <w:pPr>
        <w:tabs>
          <w:tab w:val="left" w:pos="540"/>
        </w:tabs>
        <w:spacing w:before="34" w:line="240" w:lineRule="exact"/>
        <w:ind w:left="550" w:right="1024" w:hanging="36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36D38">
        <w:rPr>
          <w:rFonts w:asciiTheme="minorHAnsi" w:eastAsia="Segoe MDL2 Assets" w:hAnsiTheme="minorHAnsi" w:cstheme="minorHAnsi"/>
          <w:sz w:val="22"/>
          <w:szCs w:val="22"/>
        </w:rPr>
        <w:tab/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oki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z w:val="22"/>
          <w:szCs w:val="22"/>
        </w:rPr>
        <w:t>ter,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ai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cia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 co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ction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mac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z w:val="22"/>
          <w:szCs w:val="22"/>
        </w:rPr>
        <w:t>,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t,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ool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25A43D4" w14:textId="77777777" w:rsidR="00407050" w:rsidRPr="00D36D38" w:rsidRDefault="00D36D38">
      <w:pPr>
        <w:spacing w:before="8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ra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D36D38">
        <w:rPr>
          <w:rFonts w:asciiTheme="minorHAnsi" w:eastAsia="Calibri" w:hAnsiTheme="minorHAnsi" w:cstheme="minorHAnsi"/>
          <w:sz w:val="22"/>
          <w:szCs w:val="22"/>
        </w:rPr>
        <w:t>ic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of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 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ction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z w:val="22"/>
          <w:szCs w:val="22"/>
        </w:rPr>
        <w:t>te.</w:t>
      </w:r>
    </w:p>
    <w:p w14:paraId="5BE8DF13" w14:textId="77777777" w:rsidR="00407050" w:rsidRPr="00D36D38" w:rsidRDefault="00D36D38">
      <w:pPr>
        <w:spacing w:before="6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Us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ic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sh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ig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ol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36D38">
        <w:rPr>
          <w:rFonts w:asciiTheme="minorHAnsi" w:eastAsia="Calibri" w:hAnsiTheme="minorHAnsi" w:cstheme="minorHAnsi"/>
          <w:sz w:val="22"/>
          <w:szCs w:val="22"/>
        </w:rPr>
        <w:t>,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itc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he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FC2CB8D" w14:textId="77777777" w:rsidR="00407050" w:rsidRPr="00D36D38" w:rsidRDefault="00D36D38">
      <w:pPr>
        <w:spacing w:before="4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36D3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lli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storm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z w:val="22"/>
          <w:szCs w:val="22"/>
        </w:rPr>
        <w:t>ain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F079D11" w14:textId="77777777" w:rsidR="00407050" w:rsidRPr="00D36D38" w:rsidRDefault="00D36D38">
      <w:pPr>
        <w:spacing w:before="4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36D3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36D38">
        <w:rPr>
          <w:rFonts w:asciiTheme="minorHAnsi" w:eastAsia="Calibri" w:hAnsiTheme="minorHAnsi" w:cstheme="minorHAnsi"/>
          <w:sz w:val="22"/>
          <w:szCs w:val="22"/>
        </w:rPr>
        <w:t>lo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36D38">
        <w:rPr>
          <w:rFonts w:asciiTheme="minorHAnsi" w:eastAsia="Calibri" w:hAnsiTheme="minorHAnsi" w:cstheme="minorHAnsi"/>
          <w:sz w:val="22"/>
          <w:szCs w:val="22"/>
        </w:rPr>
        <w:t>ildi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mat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rial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215B89" w14:textId="77777777" w:rsidR="00407050" w:rsidRPr="00D36D38" w:rsidRDefault="00D36D38">
      <w:pPr>
        <w:tabs>
          <w:tab w:val="left" w:pos="540"/>
        </w:tabs>
        <w:spacing w:before="13" w:line="240" w:lineRule="exact"/>
        <w:ind w:left="550" w:right="327" w:hanging="36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D36D38">
        <w:rPr>
          <w:rFonts w:asciiTheme="minorHAnsi" w:eastAsia="Segoe MDL2 Assets" w:hAnsiTheme="minorHAnsi" w:cstheme="minorHAnsi"/>
          <w:sz w:val="22"/>
          <w:szCs w:val="22"/>
        </w:rPr>
        <w:tab/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,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D36D38">
        <w:rPr>
          <w:rFonts w:asciiTheme="minorHAnsi" w:eastAsia="Calibri" w:hAnsiTheme="minorHAnsi" w:cstheme="minorHAnsi"/>
          <w:sz w:val="22"/>
          <w:szCs w:val="22"/>
        </w:rPr>
        <w:t>ol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 te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orary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str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ct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4C15FBF" w14:textId="77777777" w:rsidR="00407050" w:rsidRPr="00D36D38" w:rsidRDefault="00D36D38">
      <w:pPr>
        <w:spacing w:before="6"/>
        <w:ind w:left="19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36D3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36D38">
        <w:rPr>
          <w:rFonts w:asciiTheme="minorHAnsi" w:eastAsia="Calibri" w:hAnsiTheme="minorHAnsi" w:cstheme="minorHAnsi"/>
          <w:sz w:val="22"/>
          <w:szCs w:val="22"/>
        </w:rPr>
        <w:t>ri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ction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ma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z w:val="22"/>
          <w:szCs w:val="22"/>
        </w:rPr>
        <w:t>ial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to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z w:val="22"/>
          <w:szCs w:val="22"/>
        </w:rPr>
        <w:t>te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9831F71" w14:textId="77777777" w:rsidR="00407050" w:rsidRPr="00D36D38" w:rsidRDefault="00D36D38">
      <w:pPr>
        <w:tabs>
          <w:tab w:val="left" w:pos="360"/>
        </w:tabs>
        <w:spacing w:before="21"/>
        <w:ind w:left="360" w:right="399" w:hanging="36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hAnsiTheme="minorHAnsi" w:cstheme="minorHAnsi"/>
          <w:sz w:val="22"/>
          <w:szCs w:val="22"/>
        </w:rPr>
        <w:br w:type="column"/>
      </w: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D36D38">
        <w:rPr>
          <w:rFonts w:asciiTheme="minorHAnsi" w:eastAsia="Segoe MDL2 Assets" w:hAnsiTheme="minorHAnsi" w:cstheme="minorHAnsi"/>
          <w:sz w:val="22"/>
          <w:szCs w:val="22"/>
        </w:rPr>
        <w:tab/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rai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,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z</w:t>
      </w:r>
      <w:r w:rsidRPr="00D36D38">
        <w:rPr>
          <w:rFonts w:asciiTheme="minorHAnsi" w:eastAsia="Calibri" w:hAnsiTheme="minorHAnsi" w:cstheme="minorHAnsi"/>
          <w:sz w:val="22"/>
          <w:szCs w:val="22"/>
        </w:rPr>
        <w:t>ar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ma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rial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65A1208" w14:textId="77777777" w:rsidR="00407050" w:rsidRPr="00D36D38" w:rsidRDefault="00D36D38">
      <w:pPr>
        <w:spacing w:before="5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z w:val="22"/>
          <w:szCs w:val="22"/>
        </w:rPr>
        <w:t>alid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CS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872B0E4" w14:textId="77777777" w:rsidR="00407050" w:rsidRPr="00D36D38" w:rsidRDefault="00D36D38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D36D3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 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ildi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ite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af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2F921EC" w14:textId="77777777" w:rsidR="00407050" w:rsidRPr="00D36D38" w:rsidRDefault="00D36D38">
      <w:pPr>
        <w:spacing w:before="4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D36D3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IT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skil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ical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eq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0A9747C2" w14:textId="77777777" w:rsidR="00407050" w:rsidRPr="00D36D38" w:rsidRDefault="00407050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8A89BF7" w14:textId="77777777" w:rsidR="00407050" w:rsidRPr="00D36D38" w:rsidRDefault="0040705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743F4E" w14:textId="77777777" w:rsidR="00407050" w:rsidRPr="00D36D38" w:rsidRDefault="00D36D38">
      <w:pPr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BB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D36D38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31AD4E61" w14:textId="77777777" w:rsidR="00407050" w:rsidRPr="00D36D38" w:rsidRDefault="00D36D38">
      <w:pPr>
        <w:spacing w:before="36" w:line="276" w:lineRule="auto"/>
        <w:ind w:right="407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sz w:val="22"/>
          <w:szCs w:val="22"/>
        </w:rPr>
        <w:t>Alan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likes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D36D38">
        <w:rPr>
          <w:rFonts w:asciiTheme="minorHAnsi" w:eastAsia="Calibri" w:hAnsiTheme="minorHAnsi" w:cstheme="minorHAnsi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phy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ica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z w:val="22"/>
          <w:szCs w:val="22"/>
        </w:rPr>
        <w:t>ly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z w:val="22"/>
          <w:szCs w:val="22"/>
        </w:rPr>
        <w:t>is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z w:val="22"/>
          <w:szCs w:val="22"/>
        </w:rPr>
        <w:t>y 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larly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j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la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 team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or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is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in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is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cal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b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occ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team.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la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ci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te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ce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z w:val="22"/>
          <w:szCs w:val="22"/>
        </w:rPr>
        <w:t>ti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0A4BE2C" w14:textId="77777777" w:rsidR="00407050" w:rsidRPr="00D36D38" w:rsidRDefault="00407050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2B207D25" w14:textId="77777777" w:rsidR="00407050" w:rsidRPr="00D36D38" w:rsidRDefault="0040705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6DC225" w14:textId="77777777" w:rsidR="00407050" w:rsidRPr="00D36D38" w:rsidRDefault="00D36D38">
      <w:pPr>
        <w:ind w:left="31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b/>
          <w:spacing w:val="3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ES</w:t>
      </w:r>
    </w:p>
    <w:p w14:paraId="45BDC6C7" w14:textId="77777777" w:rsidR="00407050" w:rsidRPr="00D36D38" w:rsidRDefault="00D36D38">
      <w:pPr>
        <w:spacing w:before="39"/>
        <w:ind w:left="31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z w:val="22"/>
          <w:szCs w:val="22"/>
        </w:rPr>
        <w:t>ail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que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1C7FA91F" w14:textId="77777777" w:rsidR="00407050" w:rsidRPr="00D36D38" w:rsidRDefault="0040705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87C228" w14:textId="77777777" w:rsidR="00407050" w:rsidRPr="00D36D38" w:rsidRDefault="00407050">
      <w:pPr>
        <w:spacing w:before="18" w:line="200" w:lineRule="exact"/>
        <w:rPr>
          <w:rFonts w:asciiTheme="minorHAnsi" w:hAnsiTheme="minorHAnsi" w:cstheme="minorHAnsi"/>
          <w:sz w:val="22"/>
          <w:szCs w:val="22"/>
        </w:rPr>
      </w:pPr>
    </w:p>
    <w:p w14:paraId="3B3065B4" w14:textId="77777777" w:rsidR="00407050" w:rsidRPr="00D36D38" w:rsidRDefault="00D36D38">
      <w:pPr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b/>
          <w:sz w:val="22"/>
          <w:szCs w:val="22"/>
        </w:rPr>
        <w:t>CONT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ILS</w:t>
      </w:r>
    </w:p>
    <w:p w14:paraId="4ABA76D1" w14:textId="77777777" w:rsidR="00407050" w:rsidRPr="00D36D38" w:rsidRDefault="00D36D38">
      <w:pPr>
        <w:spacing w:before="36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sz w:val="22"/>
          <w:szCs w:val="22"/>
        </w:rPr>
        <w:t>Alan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6E6D1441" w14:textId="77777777" w:rsidR="00407050" w:rsidRPr="00D36D38" w:rsidRDefault="00D36D38">
      <w:pPr>
        <w:spacing w:before="36" w:line="278" w:lineRule="auto"/>
        <w:ind w:right="499"/>
        <w:rPr>
          <w:rFonts w:asciiTheme="minorHAnsi" w:eastAsia="Calibri" w:hAnsiTheme="minorHAnsi" w:cstheme="minorHAnsi"/>
          <w:sz w:val="22"/>
          <w:szCs w:val="22"/>
        </w:rPr>
        <w:sectPr w:rsidR="00407050" w:rsidRPr="00D36D38">
          <w:type w:val="continuous"/>
          <w:pgSz w:w="12240" w:h="15840"/>
          <w:pgMar w:top="1020" w:right="680" w:bottom="280" w:left="720" w:header="720" w:footer="720" w:gutter="0"/>
          <w:cols w:num="2" w:space="720" w:equalWidth="0">
            <w:col w:w="5598" w:space="782"/>
            <w:col w:w="4460"/>
          </w:cols>
        </w:sectPr>
      </w:pPr>
      <w:r w:rsidRPr="00D36D38">
        <w:rPr>
          <w:rFonts w:asciiTheme="minorHAnsi" w:eastAsia="Calibri" w:hAnsiTheme="minorHAnsi" w:cstheme="minorHAnsi"/>
          <w:sz w:val="22"/>
          <w:szCs w:val="22"/>
        </w:rPr>
        <w:t>Da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z w:val="22"/>
          <w:szCs w:val="22"/>
        </w:rPr>
        <w:t>j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,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120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Bi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am</w:t>
      </w:r>
      <w:r w:rsidRPr="00D36D38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D36D38">
        <w:rPr>
          <w:rFonts w:asciiTheme="minorHAnsi" w:eastAsia="Calibri" w:hAnsiTheme="minorHAnsi" w:cstheme="minorHAnsi"/>
          <w:sz w:val="22"/>
          <w:szCs w:val="22"/>
        </w:rPr>
        <w:t>8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6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: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01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2</w:t>
      </w:r>
      <w:r w:rsidRPr="00D36D38">
        <w:rPr>
          <w:rFonts w:asciiTheme="minorHAnsi" w:eastAsia="Calibri" w:hAnsiTheme="minorHAnsi" w:cstheme="minorHAnsi"/>
          <w:sz w:val="22"/>
          <w:szCs w:val="22"/>
        </w:rPr>
        <w:t>1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638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D36D38">
        <w:rPr>
          <w:rFonts w:asciiTheme="minorHAnsi" w:eastAsia="Calibri" w:hAnsiTheme="minorHAnsi" w:cstheme="minorHAnsi"/>
          <w:sz w:val="22"/>
          <w:szCs w:val="22"/>
        </w:rPr>
        <w:t>026</w:t>
      </w:r>
      <w:r w:rsidRPr="00D36D38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-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: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5">
        <w:r w:rsidRPr="00D36D38">
          <w:rPr>
            <w:rFonts w:asciiTheme="minorHAnsi" w:eastAsia="Calibri" w:hAnsiTheme="minorHAnsi" w:cstheme="minorHAnsi"/>
            <w:sz w:val="22"/>
            <w:szCs w:val="22"/>
          </w:rPr>
          <w:t>i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</w:rPr>
          <w:t>n</w:t>
        </w:r>
        <w:r w:rsidRPr="00D36D38">
          <w:rPr>
            <w:rFonts w:asciiTheme="minorHAnsi" w:eastAsia="Calibri" w:hAnsiTheme="minorHAnsi" w:cstheme="minorHAnsi"/>
            <w:spacing w:val="-1"/>
            <w:sz w:val="22"/>
            <w:szCs w:val="22"/>
          </w:rPr>
          <w:t>f</w:t>
        </w:r>
        <w:r w:rsidRPr="00D36D38">
          <w:rPr>
            <w:rFonts w:asciiTheme="minorHAnsi" w:eastAsia="Calibri" w:hAnsiTheme="minorHAnsi" w:cstheme="minorHAnsi"/>
            <w:spacing w:val="3"/>
            <w:sz w:val="22"/>
            <w:szCs w:val="22"/>
          </w:rPr>
          <w:t>o</w:t>
        </w:r>
        <w:r w:rsidRPr="00D36D38">
          <w:rPr>
            <w:rFonts w:asciiTheme="minorHAnsi" w:eastAsia="Calibri" w:hAnsiTheme="minorHAnsi" w:cstheme="minorHAnsi"/>
            <w:sz w:val="22"/>
            <w:szCs w:val="22"/>
          </w:rPr>
          <w:t>@</w:t>
        </w:r>
        <w:r w:rsidRPr="00D36D38">
          <w:rPr>
            <w:rFonts w:asciiTheme="minorHAnsi" w:eastAsia="Calibri" w:hAnsiTheme="minorHAnsi" w:cstheme="minorHAnsi"/>
            <w:spacing w:val="3"/>
            <w:sz w:val="22"/>
            <w:szCs w:val="22"/>
          </w:rPr>
          <w:t>d</w:t>
        </w:r>
        <w:r w:rsidRPr="00D36D38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</w:rPr>
          <w:t>y</w:t>
        </w:r>
        <w:r w:rsidRPr="00D36D38">
          <w:rPr>
            <w:rFonts w:asciiTheme="minorHAnsi" w:eastAsia="Calibri" w:hAnsiTheme="minorHAnsi" w:cstheme="minorHAnsi"/>
            <w:sz w:val="22"/>
            <w:szCs w:val="22"/>
          </w:rPr>
          <w:t>j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</w:rPr>
          <w:t>ob</w:t>
        </w:r>
        <w:r w:rsidRPr="00D36D38">
          <w:rPr>
            <w:rFonts w:asciiTheme="minorHAnsi" w:eastAsia="Calibri" w:hAnsiTheme="minorHAnsi" w:cstheme="minorHAnsi"/>
            <w:sz w:val="22"/>
            <w:szCs w:val="22"/>
          </w:rPr>
          <w:t>.com</w:t>
        </w:r>
      </w:hyperlink>
    </w:p>
    <w:p w14:paraId="69AEE3C4" w14:textId="77777777" w:rsidR="00407050" w:rsidRPr="00D36D38" w:rsidRDefault="00D36D38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  <w:r w:rsidRPr="00D36D38">
        <w:rPr>
          <w:rFonts w:asciiTheme="minorHAnsi" w:hAnsiTheme="minorHAnsi" w:cstheme="minorHAnsi"/>
          <w:sz w:val="22"/>
          <w:szCs w:val="22"/>
        </w:rPr>
        <w:lastRenderedPageBreak/>
        <w:pict w14:anchorId="677F76E2">
          <v:group id="_x0000_s1027" style="position:absolute;margin-left:57pt;margin-top:51pt;width:489.75pt;height:0;z-index:-251656192;mso-position-horizontal-relative:page;mso-position-vertical-relative:page" coordorigin="1140,1020" coordsize="9795,0">
            <v:shape id="_x0000_s1028" style="position:absolute;left:1140;top:1020;width:9795;height:0" coordorigin="1140,1020" coordsize="9795,0" path="m1140,1020r9795,e" filled="f" strokecolor="#c00000">
              <v:path arrowok="t"/>
            </v:shape>
            <w10:wrap anchorx="page" anchory="page"/>
          </v:group>
        </w:pict>
      </w:r>
    </w:p>
    <w:p w14:paraId="7564D49B" w14:textId="77777777" w:rsidR="00407050" w:rsidRPr="00D36D38" w:rsidRDefault="00D36D38">
      <w:pPr>
        <w:ind w:left="123"/>
        <w:rPr>
          <w:rFonts w:asciiTheme="minorHAnsi" w:hAnsiTheme="minorHAnsi" w:cstheme="minorHAnsi"/>
          <w:sz w:val="22"/>
          <w:szCs w:val="22"/>
        </w:rPr>
      </w:pPr>
      <w:r w:rsidRPr="00D36D38">
        <w:rPr>
          <w:rFonts w:asciiTheme="minorHAnsi" w:hAnsiTheme="minorHAnsi" w:cstheme="minorHAnsi"/>
          <w:sz w:val="22"/>
          <w:szCs w:val="22"/>
        </w:rPr>
        <w:pict w14:anchorId="2000AC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95pt;height:33.65pt">
            <v:imagedata r:id="rId6" o:title=""/>
          </v:shape>
        </w:pict>
      </w:r>
    </w:p>
    <w:p w14:paraId="383D288F" w14:textId="77777777" w:rsidR="00407050" w:rsidRPr="00D36D38" w:rsidRDefault="00407050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1D49BF4E" w14:textId="77777777" w:rsidR="00407050" w:rsidRPr="00D36D38" w:rsidRDefault="00D36D38">
      <w:pPr>
        <w:spacing w:before="15"/>
        <w:ind w:left="118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op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ig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fo</w:t>
      </w:r>
      <w:r w:rsidRPr="00D36D38">
        <w:rPr>
          <w:rFonts w:asciiTheme="minorHAnsi" w:eastAsia="Calibri" w:hAnsiTheme="minorHAnsi" w:cstheme="minorHAnsi"/>
          <w:b/>
          <w:spacing w:val="1"/>
          <w:sz w:val="22"/>
          <w:szCs w:val="22"/>
        </w:rPr>
        <w:t>rm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ation</w:t>
      </w:r>
      <w:r w:rsidRPr="00D36D38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D36D38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ea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b/>
          <w:sz w:val="22"/>
          <w:szCs w:val="22"/>
        </w:rPr>
        <w:t>ead</w:t>
      </w:r>
    </w:p>
    <w:p w14:paraId="313CE682" w14:textId="77777777" w:rsidR="00407050" w:rsidRPr="00D36D38" w:rsidRDefault="00407050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863D489" w14:textId="77777777" w:rsidR="00407050" w:rsidRPr="00D36D38" w:rsidRDefault="00D36D38">
      <w:pPr>
        <w:spacing w:line="276" w:lineRule="auto"/>
        <w:ind w:left="118" w:right="80"/>
        <w:rPr>
          <w:rFonts w:asciiTheme="minorHAnsi" w:eastAsia="Calibri" w:hAnsiTheme="minorHAnsi" w:cstheme="minorHAnsi"/>
          <w:sz w:val="22"/>
          <w:szCs w:val="22"/>
        </w:rPr>
      </w:pPr>
      <w:r w:rsidRPr="00D36D38">
        <w:rPr>
          <w:rFonts w:asciiTheme="minorHAnsi" w:eastAsia="Calibri" w:hAnsiTheme="minorHAnsi" w:cstheme="minorHAnsi"/>
          <w:sz w:val="22"/>
          <w:szCs w:val="22"/>
        </w:rPr>
        <w:t>©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try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ral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z w:val="22"/>
          <w:szCs w:val="22"/>
        </w:rPr>
        <w:t>or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43"/>
          <w:sz w:val="22"/>
          <w:szCs w:val="22"/>
        </w:rPr>
        <w:t xml:space="preserve"> </w:t>
      </w:r>
      <w:hyperlink r:id="rId7"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r</w:t>
        </w:r>
        <w:r w:rsidRPr="00D36D38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es</w:t>
        </w:r>
        <w:r w:rsidRPr="00D36D38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u</w:t>
        </w:r>
        <w:r w:rsidRPr="00D36D38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m</w:t>
        </w:r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D36D38">
          <w:rPr>
            <w:rFonts w:asciiTheme="minorHAnsi" w:eastAsia="Calibri" w:hAnsiTheme="minorHAnsi" w:cstheme="minorHAnsi"/>
            <w:spacing w:val="-8"/>
            <w:sz w:val="22"/>
            <w:szCs w:val="22"/>
            <w:u w:val="single" w:color="0000FF"/>
          </w:rPr>
          <w:t xml:space="preserve"> </w:t>
        </w:r>
        <w:r w:rsidRPr="00D36D38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t</w:t>
        </w:r>
        <w:r w:rsidRPr="00D36D38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em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p</w:t>
        </w:r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la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t</w:t>
        </w:r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e</w:t>
        </w:r>
        <w:r w:rsidRPr="00D36D38">
          <w:rPr>
            <w:rFonts w:asciiTheme="minorHAnsi" w:eastAsia="Calibri" w:hAnsiTheme="minorHAnsi" w:cstheme="minorHAnsi"/>
            <w:spacing w:val="-6"/>
            <w:sz w:val="22"/>
            <w:szCs w:val="22"/>
          </w:rPr>
          <w:t xml:space="preserve"> </w:t>
        </w:r>
        <w:r w:rsidRPr="00D36D38">
          <w:rPr>
            <w:rFonts w:asciiTheme="minorHAnsi" w:eastAsia="Calibri" w:hAnsiTheme="minorHAnsi" w:cstheme="minorHAnsi"/>
            <w:spacing w:val="2"/>
            <w:sz w:val="22"/>
            <w:szCs w:val="22"/>
          </w:rPr>
          <w:t>i</w:t>
        </w:r>
      </w:hyperlink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py</w:t>
      </w:r>
      <w:r w:rsidRPr="00D36D38">
        <w:rPr>
          <w:rFonts w:asciiTheme="minorHAnsi" w:eastAsia="Calibri" w:hAnsiTheme="minorHAnsi" w:cstheme="minorHAnsi"/>
          <w:sz w:val="22"/>
          <w:szCs w:val="22"/>
        </w:rPr>
        <w:t>rig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of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ay</w:t>
      </w:r>
      <w:r w:rsidRPr="00D36D38">
        <w:rPr>
          <w:rFonts w:asciiTheme="minorHAnsi" w:eastAsia="Calibri" w:hAnsiTheme="minorHAnsi" w:cstheme="minorHAnsi"/>
          <w:sz w:val="22"/>
          <w:szCs w:val="22"/>
        </w:rPr>
        <w:t>j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2012.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Jo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see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rs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ay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lo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z w:val="22"/>
          <w:szCs w:val="22"/>
        </w:rPr>
        <w:t>is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x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z w:val="22"/>
          <w:szCs w:val="22"/>
        </w:rPr>
        <w:t>or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ir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ow</w:t>
      </w:r>
      <w:r w:rsidRPr="00D36D38">
        <w:rPr>
          <w:rFonts w:asciiTheme="minorHAnsi" w:eastAsia="Calibri" w:hAnsiTheme="minorHAnsi" w:cstheme="minorHAnsi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al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lp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ir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uden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z w:val="22"/>
          <w:szCs w:val="22"/>
        </w:rPr>
        <w:t>ou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z w:val="22"/>
          <w:szCs w:val="22"/>
        </w:rPr>
        <w:t>re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we</w:t>
      </w:r>
      <w:r w:rsidRPr="00D36D38">
        <w:rPr>
          <w:rFonts w:asciiTheme="minorHAnsi" w:eastAsia="Calibri" w:hAnsiTheme="minorHAnsi" w:cstheme="minorHAnsi"/>
          <w:sz w:val="22"/>
          <w:szCs w:val="22"/>
        </w:rPr>
        <w:t>lc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li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k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to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D36D38">
        <w:rPr>
          <w:rFonts w:asciiTheme="minorHAnsi" w:eastAsia="Calibri" w:hAnsiTheme="minorHAnsi" w:cstheme="minorHAnsi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age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ite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41"/>
          <w:sz w:val="22"/>
          <w:szCs w:val="22"/>
        </w:rPr>
        <w:t xml:space="preserve"> </w:t>
      </w:r>
      <w:hyperlink r:id="rId8">
        <w:r w:rsidRPr="00D36D38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w</w:t>
        </w:r>
        <w:r w:rsidRPr="00D36D38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w</w:t>
        </w:r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d</w:t>
        </w:r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a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y</w:t>
        </w:r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.co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D36D38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D36D38">
          <w:rPr>
            <w:rFonts w:asciiTheme="minorHAnsi" w:eastAsia="Calibri" w:hAnsiTheme="minorHAnsi" w:cstheme="minorHAnsi"/>
            <w:spacing w:val="-12"/>
            <w:sz w:val="22"/>
            <w:szCs w:val="22"/>
          </w:rPr>
          <w:t xml:space="preserve"> 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</w:hyperlink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is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tri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D36D38">
        <w:rPr>
          <w:rFonts w:asciiTheme="minorHAnsi" w:eastAsia="Calibri" w:hAnsiTheme="minorHAnsi" w:cstheme="minorHAnsi"/>
          <w:sz w:val="22"/>
          <w:szCs w:val="22"/>
        </w:rPr>
        <w:t>ted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D36D38">
        <w:rPr>
          <w:rFonts w:asciiTheme="minorHAnsi" w:eastAsia="Calibri" w:hAnsiTheme="minorHAnsi" w:cstheme="minorHAnsi"/>
          <w:sz w:val="22"/>
          <w:szCs w:val="22"/>
        </w:rPr>
        <w:t>e a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D36D38">
        <w:rPr>
          <w:rFonts w:asciiTheme="minorHAnsi" w:eastAsia="Calibri" w:hAnsiTheme="minorHAnsi" w:cstheme="minorHAnsi"/>
          <w:sz w:val="22"/>
          <w:szCs w:val="22"/>
        </w:rPr>
        <w:t>ail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D36D38">
        <w:rPr>
          <w:rFonts w:asciiTheme="minorHAnsi" w:eastAsia="Calibri" w:hAnsiTheme="minorHAnsi" w:cstheme="minorHAnsi"/>
          <w:sz w:val="22"/>
          <w:szCs w:val="22"/>
        </w:rPr>
        <w:t>le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it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D36D38">
        <w:rPr>
          <w:rFonts w:asciiTheme="minorHAnsi" w:eastAsia="Calibri" w:hAnsiTheme="minorHAnsi" w:cstheme="minorHAnsi"/>
          <w:sz w:val="22"/>
          <w:szCs w:val="22"/>
        </w:rPr>
        <w:t>it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rior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rmi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D36D38">
        <w:rPr>
          <w:rFonts w:asciiTheme="minorHAnsi" w:eastAsia="Calibri" w:hAnsiTheme="minorHAnsi" w:cstheme="minorHAnsi"/>
          <w:sz w:val="22"/>
          <w:szCs w:val="22"/>
        </w:rPr>
        <w:t>io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.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z w:val="22"/>
          <w:szCs w:val="22"/>
        </w:rPr>
        <w:t>or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y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D36D38">
        <w:rPr>
          <w:rFonts w:asciiTheme="minorHAnsi" w:eastAsia="Calibri" w:hAnsiTheme="minorHAnsi" w:cstheme="minorHAnsi"/>
          <w:sz w:val="22"/>
          <w:szCs w:val="22"/>
        </w:rPr>
        <w:t>ti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la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D36D38">
        <w:rPr>
          <w:rFonts w:asciiTheme="minorHAnsi" w:eastAsia="Calibri" w:hAnsiTheme="minorHAnsi" w:cstheme="minorHAnsi"/>
          <w:sz w:val="22"/>
          <w:szCs w:val="22"/>
        </w:rPr>
        <w:t>g</w:t>
      </w:r>
      <w:r w:rsidRPr="00D36D38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D36D38">
        <w:rPr>
          <w:rFonts w:asciiTheme="minorHAnsi" w:eastAsia="Calibri" w:hAnsiTheme="minorHAnsi" w:cstheme="minorHAnsi"/>
          <w:sz w:val="22"/>
          <w:szCs w:val="22"/>
        </w:rPr>
        <w:t>f</w:t>
      </w:r>
      <w:r w:rsidRPr="00D36D38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D36D38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D36D38">
        <w:rPr>
          <w:rFonts w:asciiTheme="minorHAnsi" w:eastAsia="Calibri" w:hAnsiTheme="minorHAnsi" w:cstheme="minorHAnsi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z w:val="22"/>
          <w:szCs w:val="22"/>
        </w:rPr>
        <w:t>r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D36D38">
        <w:rPr>
          <w:rFonts w:asciiTheme="minorHAnsi" w:eastAsia="Calibri" w:hAnsiTheme="minorHAnsi" w:cstheme="minorHAnsi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la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D36D38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D36D3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D36D38">
        <w:rPr>
          <w:rFonts w:asciiTheme="minorHAnsi" w:eastAsia="Calibri" w:hAnsiTheme="minorHAnsi" w:cstheme="minorHAnsi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D36D38">
        <w:rPr>
          <w:rFonts w:asciiTheme="minorHAnsi" w:eastAsia="Calibri" w:hAnsiTheme="minorHAnsi" w:cstheme="minorHAnsi"/>
          <w:sz w:val="22"/>
          <w:szCs w:val="22"/>
        </w:rPr>
        <w:t>ase</w:t>
      </w:r>
      <w:r w:rsidRPr="00D36D38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D36D38">
        <w:rPr>
          <w:rFonts w:asciiTheme="minorHAnsi" w:eastAsia="Calibri" w:hAnsiTheme="minorHAnsi" w:cstheme="minorHAnsi"/>
          <w:sz w:val="22"/>
          <w:szCs w:val="22"/>
        </w:rPr>
        <w:t>ai</w:t>
      </w:r>
      <w:r w:rsidRPr="00D36D38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D36D38">
        <w:rPr>
          <w:rFonts w:asciiTheme="minorHAnsi" w:eastAsia="Calibri" w:hAnsiTheme="minorHAnsi" w:cstheme="minorHAnsi"/>
          <w:sz w:val="22"/>
          <w:szCs w:val="22"/>
        </w:rPr>
        <w:t>:</w:t>
      </w:r>
      <w:r w:rsidRPr="00D36D38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D36D38">
        <w:rPr>
          <w:rFonts w:asciiTheme="minorHAnsi" w:eastAsia="Calibri" w:hAnsiTheme="minorHAnsi" w:cstheme="minorHAnsi"/>
          <w:spacing w:val="-44"/>
          <w:sz w:val="22"/>
          <w:szCs w:val="22"/>
        </w:rPr>
        <w:t xml:space="preserve"> </w:t>
      </w:r>
      <w:hyperlink r:id="rId9"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i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n</w:t>
        </w:r>
        <w:r w:rsidRPr="00D36D38">
          <w:rPr>
            <w:rFonts w:asciiTheme="minorHAnsi" w:eastAsia="Calibri" w:hAnsiTheme="minorHAnsi" w:cstheme="minorHAnsi"/>
            <w:spacing w:val="-1"/>
            <w:sz w:val="22"/>
            <w:szCs w:val="22"/>
            <w:u w:val="single" w:color="0000FF"/>
          </w:rPr>
          <w:t>f</w:t>
        </w:r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o@d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ay</w:t>
        </w:r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j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ob</w:t>
        </w:r>
        <w:r w:rsidRPr="00D36D38">
          <w:rPr>
            <w:rFonts w:asciiTheme="minorHAnsi" w:eastAsia="Calibri" w:hAnsiTheme="minorHAnsi" w:cstheme="minorHAnsi"/>
            <w:sz w:val="22"/>
            <w:szCs w:val="22"/>
            <w:u w:val="single" w:color="0000FF"/>
          </w:rPr>
          <w:t>.c</w:t>
        </w:r>
        <w:r w:rsidRPr="00D36D38">
          <w:rPr>
            <w:rFonts w:asciiTheme="minorHAnsi" w:eastAsia="Calibri" w:hAnsiTheme="minorHAnsi" w:cstheme="minorHAnsi"/>
            <w:spacing w:val="3"/>
            <w:sz w:val="22"/>
            <w:szCs w:val="22"/>
            <w:u w:val="single" w:color="0000FF"/>
          </w:rPr>
          <w:t>o</w:t>
        </w:r>
        <w:r w:rsidRPr="00D36D38">
          <w:rPr>
            <w:rFonts w:asciiTheme="minorHAnsi" w:eastAsia="Calibri" w:hAnsiTheme="minorHAnsi" w:cstheme="minorHAnsi"/>
            <w:spacing w:val="1"/>
            <w:sz w:val="22"/>
            <w:szCs w:val="22"/>
            <w:u w:val="single" w:color="0000FF"/>
          </w:rPr>
          <w:t>m</w:t>
        </w:r>
        <w:r w:rsidRPr="00D36D38">
          <w:rPr>
            <w:rFonts w:asciiTheme="minorHAnsi" w:eastAsia="Calibri" w:hAnsiTheme="minorHAnsi" w:cstheme="minorHAnsi"/>
            <w:sz w:val="22"/>
            <w:szCs w:val="22"/>
          </w:rPr>
          <w:t>.</w:t>
        </w:r>
      </w:hyperlink>
    </w:p>
    <w:sectPr w:rsidR="00407050" w:rsidRPr="00D36D38">
      <w:pgSz w:w="12240" w:h="15840"/>
      <w:pgMar w:top="1280" w:right="128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6927"/>
    <w:multiLevelType w:val="multilevel"/>
    <w:tmpl w:val="B0449A9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050"/>
    <w:rsid w:val="00407050"/>
    <w:rsid w:val="00D36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78BD7742"/>
  <w15:docId w15:val="{3E8FABEF-475D-4DCA-9CA0-FB34C424F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yjob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content/resume-templates-326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mailto:info@dayjob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nfo@dayjob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3250</Characters>
  <Application>Microsoft Office Word</Application>
  <DocSecurity>0</DocSecurity>
  <Lines>27</Lines>
  <Paragraphs>7</Paragraphs>
  <ScaleCrop>false</ScaleCrop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2021-06-07T13:14:00Z</dcterms:created>
  <dcterms:modified xsi:type="dcterms:W3CDTF">2021-06-07T13:19:00Z</dcterms:modified>
</cp:coreProperties>
</file>